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047C7266" w14:textId="77777777" w:rsidR="006E5349" w:rsidRPr="007C00FF" w:rsidRDefault="006E5349" w:rsidP="00852599">
      <w:pPr>
        <w:pStyle w:val="Akapitzlist"/>
        <w:spacing w:before="120" w:line="276" w:lineRule="auto"/>
        <w:outlineLvl w:val="0"/>
        <w:rPr>
          <w:rFonts w:ascii="Verdana" w:hAnsi="Verdana" w:cstheme="minorHAnsi"/>
          <w:sz w:val="18"/>
          <w:szCs w:val="18"/>
        </w:rPr>
      </w:pPr>
    </w:p>
    <w:p w14:paraId="32779B5A" w14:textId="58AD86E7" w:rsidR="006E5349" w:rsidRPr="006E5349" w:rsidRDefault="006E5349" w:rsidP="006E5349">
      <w:pPr>
        <w:pStyle w:val="Akapitzlist"/>
        <w:spacing w:before="100" w:beforeAutospacing="1" w:after="100" w:afterAutospacing="1"/>
        <w:rPr>
          <w:rFonts w:ascii="Verdana" w:eastAsia="Calibri" w:hAnsi="Verdana"/>
          <w:b/>
          <w:sz w:val="18"/>
          <w:szCs w:val="18"/>
        </w:rPr>
      </w:pPr>
      <w:bookmarkStart w:id="0" w:name="_Hlk220565149"/>
      <w:bookmarkStart w:id="1" w:name="_Hlk220573859"/>
      <w:r w:rsidRPr="006E5349">
        <w:rPr>
          <w:rFonts w:ascii="Verdana" w:eastAsia="Calibri" w:hAnsi="Verdana" w:cs="Arial"/>
          <w:b/>
          <w:i/>
          <w:sz w:val="18"/>
          <w:szCs w:val="18"/>
        </w:rPr>
        <w:t>„</w:t>
      </w:r>
      <w:r w:rsidRPr="006E5349">
        <w:rPr>
          <w:rFonts w:ascii="Verdana" w:hAnsi="Verdana" w:cs="Arial"/>
          <w:b/>
          <w:i/>
          <w:sz w:val="18"/>
          <w:szCs w:val="18"/>
        </w:rPr>
        <w:t>Wymiana łączników sterowanych zdalnie na terenie RE Żyrardów ( PAKIET V</w:t>
      </w:r>
      <w:r w:rsidR="00ED48D6">
        <w:rPr>
          <w:rFonts w:ascii="Verdana" w:hAnsi="Verdana" w:cs="Arial"/>
          <w:b/>
          <w:i/>
          <w:sz w:val="18"/>
          <w:szCs w:val="18"/>
        </w:rPr>
        <w:t>I</w:t>
      </w:r>
      <w:r w:rsidR="00805536">
        <w:rPr>
          <w:rFonts w:ascii="Verdana" w:hAnsi="Verdana" w:cs="Arial"/>
          <w:b/>
          <w:i/>
          <w:sz w:val="18"/>
          <w:szCs w:val="18"/>
        </w:rPr>
        <w:t>I</w:t>
      </w:r>
      <w:r w:rsidRPr="006E5349">
        <w:rPr>
          <w:rFonts w:ascii="Verdana" w:hAnsi="Verdana" w:cs="Arial"/>
          <w:b/>
          <w:i/>
          <w:sz w:val="18"/>
          <w:szCs w:val="18"/>
        </w:rPr>
        <w:t>I)”</w:t>
      </w:r>
      <w:bookmarkEnd w:id="0"/>
    </w:p>
    <w:p w14:paraId="04AE9107" w14:textId="77777777" w:rsidR="00052564" w:rsidRDefault="00052564" w:rsidP="00052564">
      <w:pPr>
        <w:spacing w:before="120" w:line="276" w:lineRule="auto"/>
        <w:jc w:val="left"/>
        <w:outlineLvl w:val="0"/>
        <w:rPr>
          <w:rFonts w:ascii="Verdana" w:hAnsi="Verdana" w:cstheme="minorHAnsi"/>
          <w:sz w:val="18"/>
          <w:szCs w:val="18"/>
          <w:u w:val="single"/>
        </w:rPr>
      </w:pPr>
      <w:r w:rsidRPr="006A36F5">
        <w:rPr>
          <w:rFonts w:ascii="Verdana" w:hAnsi="Verdana" w:cstheme="minorHAnsi"/>
          <w:sz w:val="18"/>
          <w:szCs w:val="18"/>
          <w:u w:val="single"/>
        </w:rPr>
        <w:t xml:space="preserve">W podziale na zadania </w:t>
      </w:r>
      <w:r>
        <w:rPr>
          <w:rFonts w:ascii="Verdana" w:hAnsi="Verdana" w:cstheme="minorHAnsi"/>
          <w:sz w:val="18"/>
          <w:szCs w:val="18"/>
          <w:u w:val="single"/>
        </w:rPr>
        <w:t>:</w:t>
      </w:r>
    </w:p>
    <w:p w14:paraId="37FE720A" w14:textId="21238E20" w:rsidR="00052564" w:rsidRPr="006A36F5" w:rsidRDefault="00052564" w:rsidP="00052564">
      <w:pPr>
        <w:spacing w:before="120" w:line="276" w:lineRule="auto"/>
        <w:ind w:left="-142"/>
        <w:jc w:val="left"/>
        <w:outlineLvl w:val="0"/>
        <w:rPr>
          <w:rFonts w:ascii="Verdana" w:hAnsi="Verdana" w:cstheme="minorHAnsi"/>
          <w:sz w:val="18"/>
          <w:szCs w:val="18"/>
        </w:rPr>
      </w:pPr>
      <w:r w:rsidRPr="006A36F5">
        <w:rPr>
          <w:rFonts w:ascii="Verdana" w:hAnsi="Verdana" w:cstheme="minorHAnsi"/>
          <w:b/>
          <w:bCs/>
          <w:sz w:val="18"/>
          <w:szCs w:val="18"/>
          <w:u w:val="single"/>
        </w:rPr>
        <w:t>Zadanie 1</w:t>
      </w:r>
      <w:r w:rsidRPr="006A36F5">
        <w:rPr>
          <w:rFonts w:ascii="Verdana" w:hAnsi="Verdana" w:cstheme="minorHAnsi"/>
          <w:sz w:val="18"/>
          <w:szCs w:val="18"/>
        </w:rPr>
        <w:t xml:space="preserve"> – wymiana istniejącego </w:t>
      </w:r>
      <w:r w:rsidR="00356904">
        <w:rPr>
          <w:rFonts w:ascii="Verdana" w:hAnsi="Verdana" w:cstheme="minorHAnsi"/>
          <w:sz w:val="18"/>
          <w:szCs w:val="18"/>
        </w:rPr>
        <w:t>rozłącznika</w:t>
      </w:r>
      <w:r w:rsidRPr="006A36F5">
        <w:rPr>
          <w:rFonts w:ascii="Verdana" w:hAnsi="Verdana" w:cstheme="minorHAnsi"/>
          <w:sz w:val="18"/>
          <w:szCs w:val="18"/>
        </w:rPr>
        <w:t xml:space="preserve"> SN </w:t>
      </w:r>
      <w:r w:rsidRPr="006A36F5">
        <w:rPr>
          <w:rFonts w:ascii="Verdana" w:hAnsi="Verdana" w:cstheme="minorHAnsi"/>
          <w:b/>
          <w:bCs/>
          <w:sz w:val="18"/>
          <w:szCs w:val="18"/>
        </w:rPr>
        <w:t>22-</w:t>
      </w:r>
      <w:r>
        <w:rPr>
          <w:rFonts w:ascii="Verdana" w:hAnsi="Verdana" w:cstheme="minorHAnsi"/>
          <w:b/>
          <w:bCs/>
          <w:sz w:val="18"/>
          <w:szCs w:val="18"/>
        </w:rPr>
        <w:t>R</w:t>
      </w:r>
      <w:r w:rsidRPr="006A36F5">
        <w:rPr>
          <w:rFonts w:ascii="Verdana" w:hAnsi="Verdana" w:cstheme="minorHAnsi"/>
          <w:b/>
          <w:bCs/>
          <w:sz w:val="18"/>
          <w:szCs w:val="18"/>
        </w:rPr>
        <w:t>-</w:t>
      </w:r>
      <w:r w:rsidR="00805536">
        <w:rPr>
          <w:rFonts w:ascii="Verdana" w:hAnsi="Verdana" w:cstheme="minorHAnsi"/>
          <w:b/>
          <w:bCs/>
          <w:sz w:val="18"/>
          <w:szCs w:val="18"/>
        </w:rPr>
        <w:t>0</w:t>
      </w:r>
      <w:r w:rsidR="00ED48D6">
        <w:rPr>
          <w:rFonts w:ascii="Verdana" w:hAnsi="Verdana" w:cstheme="minorHAnsi"/>
          <w:b/>
          <w:bCs/>
          <w:sz w:val="18"/>
          <w:szCs w:val="18"/>
        </w:rPr>
        <w:t>720</w:t>
      </w:r>
      <w:r w:rsidRPr="006A36F5">
        <w:rPr>
          <w:rFonts w:ascii="Verdana" w:hAnsi="Verdana" w:cstheme="minorHAnsi"/>
          <w:sz w:val="18"/>
          <w:szCs w:val="18"/>
        </w:rPr>
        <w:t xml:space="preserve"> na now</w:t>
      </w:r>
      <w:r>
        <w:rPr>
          <w:rFonts w:ascii="Verdana" w:hAnsi="Verdana" w:cstheme="minorHAnsi"/>
          <w:sz w:val="18"/>
          <w:szCs w:val="18"/>
        </w:rPr>
        <w:t>y r</w:t>
      </w:r>
      <w:r w:rsidRPr="006A36F5">
        <w:rPr>
          <w:rFonts w:ascii="Verdana" w:hAnsi="Verdana" w:cstheme="minorHAnsi"/>
          <w:sz w:val="18"/>
          <w:szCs w:val="18"/>
        </w:rPr>
        <w:t>ozłącznik</w:t>
      </w:r>
      <w:r>
        <w:rPr>
          <w:rFonts w:ascii="Verdana" w:hAnsi="Verdana" w:cstheme="minorHAnsi"/>
          <w:sz w:val="18"/>
          <w:szCs w:val="18"/>
        </w:rPr>
        <w:t xml:space="preserve"> </w:t>
      </w:r>
      <w:r w:rsidRPr="006A36F5">
        <w:rPr>
          <w:rFonts w:ascii="Verdana" w:hAnsi="Verdana" w:cstheme="minorHAnsi"/>
          <w:sz w:val="18"/>
          <w:szCs w:val="18"/>
        </w:rPr>
        <w:t>SN sterowan</w:t>
      </w:r>
      <w:r>
        <w:rPr>
          <w:rFonts w:ascii="Verdana" w:hAnsi="Verdana" w:cstheme="minorHAnsi"/>
          <w:sz w:val="18"/>
          <w:szCs w:val="18"/>
        </w:rPr>
        <w:t>y</w:t>
      </w:r>
      <w:r w:rsidRPr="006A36F5">
        <w:rPr>
          <w:rFonts w:ascii="Verdana" w:hAnsi="Verdana" w:cstheme="minorHAnsi"/>
          <w:sz w:val="18"/>
          <w:szCs w:val="18"/>
        </w:rPr>
        <w:t xml:space="preserve"> zdalnie</w:t>
      </w:r>
      <w:r>
        <w:rPr>
          <w:rFonts w:ascii="Verdana" w:hAnsi="Verdana" w:cstheme="minorHAnsi"/>
          <w:sz w:val="18"/>
          <w:szCs w:val="18"/>
        </w:rPr>
        <w:t>,</w:t>
      </w:r>
    </w:p>
    <w:p w14:paraId="3769C1D3" w14:textId="253804D1" w:rsidR="00052564" w:rsidRDefault="00052564" w:rsidP="00052564">
      <w:pPr>
        <w:spacing w:before="120" w:line="276" w:lineRule="auto"/>
        <w:ind w:left="-142"/>
        <w:jc w:val="left"/>
        <w:outlineLvl w:val="0"/>
        <w:rPr>
          <w:rFonts w:ascii="Verdana" w:hAnsi="Verdana" w:cstheme="minorHAnsi"/>
          <w:sz w:val="18"/>
          <w:szCs w:val="18"/>
        </w:rPr>
      </w:pPr>
      <w:r w:rsidRPr="006A36F5">
        <w:rPr>
          <w:rFonts w:ascii="Verdana" w:hAnsi="Verdana" w:cstheme="minorHAnsi"/>
          <w:b/>
          <w:bCs/>
          <w:sz w:val="18"/>
          <w:szCs w:val="18"/>
          <w:u w:val="single"/>
        </w:rPr>
        <w:t>Zadanie 2</w:t>
      </w:r>
      <w:r w:rsidRPr="006A36F5">
        <w:rPr>
          <w:rFonts w:ascii="Verdana" w:hAnsi="Verdana" w:cstheme="minorHAnsi"/>
          <w:sz w:val="18"/>
          <w:szCs w:val="18"/>
        </w:rPr>
        <w:t xml:space="preserve"> - wymiana istniejącego </w:t>
      </w:r>
      <w:r w:rsidR="00356904">
        <w:rPr>
          <w:rFonts w:ascii="Verdana" w:hAnsi="Verdana" w:cstheme="minorHAnsi"/>
          <w:sz w:val="18"/>
          <w:szCs w:val="18"/>
        </w:rPr>
        <w:t>rozłącznika</w:t>
      </w:r>
      <w:r w:rsidRPr="006A36F5">
        <w:rPr>
          <w:rFonts w:ascii="Verdana" w:hAnsi="Verdana" w:cstheme="minorHAnsi"/>
          <w:sz w:val="18"/>
          <w:szCs w:val="18"/>
        </w:rPr>
        <w:t xml:space="preserve"> SN </w:t>
      </w:r>
      <w:r w:rsidRPr="006A36F5">
        <w:rPr>
          <w:rFonts w:ascii="Verdana" w:hAnsi="Verdana" w:cstheme="minorHAnsi"/>
          <w:b/>
          <w:bCs/>
          <w:sz w:val="18"/>
          <w:szCs w:val="18"/>
        </w:rPr>
        <w:t>22-</w:t>
      </w:r>
      <w:r>
        <w:rPr>
          <w:rFonts w:ascii="Verdana" w:hAnsi="Verdana" w:cstheme="minorHAnsi"/>
          <w:b/>
          <w:bCs/>
          <w:sz w:val="18"/>
          <w:szCs w:val="18"/>
        </w:rPr>
        <w:t>R</w:t>
      </w:r>
      <w:r w:rsidRPr="006A36F5">
        <w:rPr>
          <w:rFonts w:ascii="Verdana" w:hAnsi="Verdana" w:cstheme="minorHAnsi"/>
          <w:b/>
          <w:bCs/>
          <w:sz w:val="18"/>
          <w:szCs w:val="18"/>
        </w:rPr>
        <w:t>-</w:t>
      </w:r>
      <w:r w:rsidR="00805536">
        <w:rPr>
          <w:rFonts w:ascii="Verdana" w:hAnsi="Verdana" w:cstheme="minorHAnsi"/>
          <w:b/>
          <w:bCs/>
          <w:sz w:val="18"/>
          <w:szCs w:val="18"/>
        </w:rPr>
        <w:t>0</w:t>
      </w:r>
      <w:r w:rsidR="00ED48D6">
        <w:rPr>
          <w:rFonts w:ascii="Verdana" w:hAnsi="Verdana" w:cstheme="minorHAnsi"/>
          <w:b/>
          <w:bCs/>
          <w:sz w:val="18"/>
          <w:szCs w:val="18"/>
        </w:rPr>
        <w:t>815</w:t>
      </w:r>
      <w:r w:rsidRPr="006A36F5">
        <w:rPr>
          <w:rFonts w:ascii="Verdana" w:hAnsi="Verdana" w:cstheme="minorHAnsi"/>
          <w:sz w:val="18"/>
          <w:szCs w:val="18"/>
        </w:rPr>
        <w:t xml:space="preserve"> na now</w:t>
      </w:r>
      <w:r>
        <w:rPr>
          <w:rFonts w:ascii="Verdana" w:hAnsi="Verdana" w:cstheme="minorHAnsi"/>
          <w:sz w:val="18"/>
          <w:szCs w:val="18"/>
        </w:rPr>
        <w:t>y r</w:t>
      </w:r>
      <w:r w:rsidRPr="006A36F5">
        <w:rPr>
          <w:rFonts w:ascii="Verdana" w:hAnsi="Verdana" w:cstheme="minorHAnsi"/>
          <w:sz w:val="18"/>
          <w:szCs w:val="18"/>
        </w:rPr>
        <w:t>ozłącznik</w:t>
      </w:r>
      <w:r>
        <w:rPr>
          <w:rFonts w:ascii="Verdana" w:hAnsi="Verdana" w:cstheme="minorHAnsi"/>
          <w:sz w:val="18"/>
          <w:szCs w:val="18"/>
        </w:rPr>
        <w:t xml:space="preserve"> </w:t>
      </w:r>
      <w:r w:rsidRPr="006A36F5">
        <w:rPr>
          <w:rFonts w:ascii="Verdana" w:hAnsi="Verdana" w:cstheme="minorHAnsi"/>
          <w:sz w:val="18"/>
          <w:szCs w:val="18"/>
        </w:rPr>
        <w:t>SN sterowan</w:t>
      </w:r>
      <w:r>
        <w:rPr>
          <w:rFonts w:ascii="Verdana" w:hAnsi="Verdana" w:cstheme="minorHAnsi"/>
          <w:sz w:val="18"/>
          <w:szCs w:val="18"/>
        </w:rPr>
        <w:t>y</w:t>
      </w:r>
      <w:r w:rsidRPr="006A36F5">
        <w:rPr>
          <w:rFonts w:ascii="Verdana" w:hAnsi="Verdana" w:cstheme="minorHAnsi"/>
          <w:sz w:val="18"/>
          <w:szCs w:val="18"/>
        </w:rPr>
        <w:t xml:space="preserve"> zdalnie</w:t>
      </w:r>
      <w:r>
        <w:rPr>
          <w:rFonts w:ascii="Verdana" w:hAnsi="Verdana" w:cstheme="minorHAnsi"/>
          <w:sz w:val="18"/>
          <w:szCs w:val="18"/>
        </w:rPr>
        <w:t>,</w:t>
      </w:r>
    </w:p>
    <w:p w14:paraId="6F3D8D79" w14:textId="47DC2AB5" w:rsidR="00052564" w:rsidRDefault="00052564" w:rsidP="00052564">
      <w:pPr>
        <w:spacing w:before="120" w:line="276" w:lineRule="auto"/>
        <w:ind w:left="-142"/>
        <w:jc w:val="left"/>
        <w:outlineLvl w:val="0"/>
        <w:rPr>
          <w:rFonts w:ascii="Verdana" w:hAnsi="Verdana" w:cstheme="minorHAnsi"/>
          <w:sz w:val="18"/>
          <w:szCs w:val="18"/>
        </w:rPr>
      </w:pPr>
      <w:r w:rsidRPr="006A36F5">
        <w:rPr>
          <w:rFonts w:ascii="Verdana" w:hAnsi="Verdana" w:cstheme="minorHAnsi"/>
          <w:b/>
          <w:bCs/>
          <w:sz w:val="18"/>
          <w:szCs w:val="18"/>
          <w:u w:val="single"/>
        </w:rPr>
        <w:t xml:space="preserve">Zadanie </w:t>
      </w:r>
      <w:r>
        <w:rPr>
          <w:rFonts w:ascii="Verdana" w:hAnsi="Verdana" w:cstheme="minorHAnsi"/>
          <w:b/>
          <w:bCs/>
          <w:sz w:val="18"/>
          <w:szCs w:val="18"/>
          <w:u w:val="single"/>
        </w:rPr>
        <w:t>3</w:t>
      </w:r>
      <w:r w:rsidRPr="006A36F5">
        <w:rPr>
          <w:rFonts w:ascii="Verdana" w:hAnsi="Verdana" w:cstheme="minorHAnsi"/>
          <w:sz w:val="18"/>
          <w:szCs w:val="18"/>
        </w:rPr>
        <w:t xml:space="preserve"> - wymiana istniejącego </w:t>
      </w:r>
      <w:r w:rsidR="006E5349">
        <w:rPr>
          <w:rFonts w:ascii="Verdana" w:hAnsi="Verdana" w:cstheme="minorHAnsi"/>
          <w:sz w:val="18"/>
          <w:szCs w:val="18"/>
        </w:rPr>
        <w:t>rozłącznika</w:t>
      </w:r>
      <w:r w:rsidRPr="006A36F5">
        <w:rPr>
          <w:rFonts w:ascii="Verdana" w:hAnsi="Verdana" w:cstheme="minorHAnsi"/>
          <w:sz w:val="18"/>
          <w:szCs w:val="18"/>
        </w:rPr>
        <w:t xml:space="preserve"> SN </w:t>
      </w:r>
      <w:r w:rsidRPr="006A36F5">
        <w:rPr>
          <w:rFonts w:ascii="Verdana" w:hAnsi="Verdana" w:cstheme="minorHAnsi"/>
          <w:b/>
          <w:bCs/>
          <w:sz w:val="18"/>
          <w:szCs w:val="18"/>
        </w:rPr>
        <w:t>22-</w:t>
      </w:r>
      <w:r w:rsidR="006E5349">
        <w:rPr>
          <w:rFonts w:ascii="Verdana" w:hAnsi="Verdana" w:cstheme="minorHAnsi"/>
          <w:b/>
          <w:bCs/>
          <w:sz w:val="18"/>
          <w:szCs w:val="18"/>
        </w:rPr>
        <w:t>R</w:t>
      </w:r>
      <w:r w:rsidRPr="006A36F5">
        <w:rPr>
          <w:rFonts w:ascii="Verdana" w:hAnsi="Verdana" w:cstheme="minorHAnsi"/>
          <w:b/>
          <w:bCs/>
          <w:sz w:val="18"/>
          <w:szCs w:val="18"/>
        </w:rPr>
        <w:t>-</w:t>
      </w:r>
      <w:r w:rsidR="00ED48D6">
        <w:rPr>
          <w:rFonts w:ascii="Verdana" w:hAnsi="Verdana" w:cstheme="minorHAnsi"/>
          <w:b/>
          <w:bCs/>
          <w:sz w:val="18"/>
          <w:szCs w:val="18"/>
        </w:rPr>
        <w:t>3209</w:t>
      </w:r>
      <w:r w:rsidRPr="006A36F5">
        <w:rPr>
          <w:rFonts w:ascii="Verdana" w:hAnsi="Verdana" w:cstheme="minorHAnsi"/>
          <w:sz w:val="18"/>
          <w:szCs w:val="18"/>
        </w:rPr>
        <w:t xml:space="preserve"> na now</w:t>
      </w:r>
      <w:r>
        <w:rPr>
          <w:rFonts w:ascii="Verdana" w:hAnsi="Verdana" w:cstheme="minorHAnsi"/>
          <w:sz w:val="18"/>
          <w:szCs w:val="18"/>
        </w:rPr>
        <w:t>y r</w:t>
      </w:r>
      <w:r w:rsidRPr="006A36F5">
        <w:rPr>
          <w:rFonts w:ascii="Verdana" w:hAnsi="Verdana" w:cstheme="minorHAnsi"/>
          <w:sz w:val="18"/>
          <w:szCs w:val="18"/>
        </w:rPr>
        <w:t>ozłącznik</w:t>
      </w:r>
      <w:r>
        <w:rPr>
          <w:rFonts w:ascii="Verdana" w:hAnsi="Verdana" w:cstheme="minorHAnsi"/>
          <w:sz w:val="18"/>
          <w:szCs w:val="18"/>
        </w:rPr>
        <w:t xml:space="preserve"> </w:t>
      </w:r>
      <w:r w:rsidRPr="006A36F5">
        <w:rPr>
          <w:rFonts w:ascii="Verdana" w:hAnsi="Verdana" w:cstheme="minorHAnsi"/>
          <w:sz w:val="18"/>
          <w:szCs w:val="18"/>
        </w:rPr>
        <w:t>SN sterowan</w:t>
      </w:r>
      <w:r>
        <w:rPr>
          <w:rFonts w:ascii="Verdana" w:hAnsi="Verdana" w:cstheme="minorHAnsi"/>
          <w:sz w:val="18"/>
          <w:szCs w:val="18"/>
        </w:rPr>
        <w:t>y</w:t>
      </w:r>
      <w:r w:rsidRPr="006A36F5">
        <w:rPr>
          <w:rFonts w:ascii="Verdana" w:hAnsi="Verdana" w:cstheme="minorHAnsi"/>
          <w:sz w:val="18"/>
          <w:szCs w:val="18"/>
        </w:rPr>
        <w:t xml:space="preserve"> zdalnie</w:t>
      </w:r>
      <w:r>
        <w:rPr>
          <w:rFonts w:ascii="Verdana" w:hAnsi="Verdana" w:cstheme="minorHAnsi"/>
          <w:sz w:val="18"/>
          <w:szCs w:val="18"/>
        </w:rPr>
        <w:t>,</w:t>
      </w:r>
    </w:p>
    <w:p w14:paraId="65F8664A" w14:textId="1AE80A58" w:rsidR="00805536" w:rsidRDefault="00805536" w:rsidP="00805536">
      <w:pPr>
        <w:spacing w:before="120" w:line="276" w:lineRule="auto"/>
        <w:ind w:left="-142"/>
        <w:jc w:val="left"/>
        <w:outlineLvl w:val="0"/>
        <w:rPr>
          <w:rFonts w:ascii="Verdana" w:hAnsi="Verdana" w:cstheme="minorHAnsi"/>
          <w:sz w:val="18"/>
          <w:szCs w:val="18"/>
        </w:rPr>
      </w:pPr>
      <w:r w:rsidRPr="006A36F5">
        <w:rPr>
          <w:rFonts w:ascii="Verdana" w:hAnsi="Verdana" w:cstheme="minorHAnsi"/>
          <w:b/>
          <w:bCs/>
          <w:sz w:val="18"/>
          <w:szCs w:val="18"/>
          <w:u w:val="single"/>
        </w:rPr>
        <w:t xml:space="preserve">Zadanie </w:t>
      </w:r>
      <w:r>
        <w:rPr>
          <w:rFonts w:ascii="Verdana" w:hAnsi="Verdana" w:cstheme="minorHAnsi"/>
          <w:b/>
          <w:bCs/>
          <w:sz w:val="18"/>
          <w:szCs w:val="18"/>
          <w:u w:val="single"/>
        </w:rPr>
        <w:t>4</w:t>
      </w:r>
      <w:r w:rsidRPr="006A36F5">
        <w:rPr>
          <w:rFonts w:ascii="Verdana" w:hAnsi="Verdana" w:cstheme="minorHAnsi"/>
          <w:sz w:val="18"/>
          <w:szCs w:val="18"/>
        </w:rPr>
        <w:t xml:space="preserve"> - wymiana istniejącego </w:t>
      </w:r>
      <w:r>
        <w:rPr>
          <w:rFonts w:ascii="Verdana" w:hAnsi="Verdana" w:cstheme="minorHAnsi"/>
          <w:sz w:val="18"/>
          <w:szCs w:val="18"/>
        </w:rPr>
        <w:t>rozłącznika</w:t>
      </w:r>
      <w:r w:rsidRPr="006A36F5">
        <w:rPr>
          <w:rFonts w:ascii="Verdana" w:hAnsi="Verdana" w:cstheme="minorHAnsi"/>
          <w:sz w:val="18"/>
          <w:szCs w:val="18"/>
        </w:rPr>
        <w:t xml:space="preserve"> SN </w:t>
      </w:r>
      <w:r w:rsidRPr="006A36F5">
        <w:rPr>
          <w:rFonts w:ascii="Verdana" w:hAnsi="Verdana" w:cstheme="minorHAnsi"/>
          <w:b/>
          <w:bCs/>
          <w:sz w:val="18"/>
          <w:szCs w:val="18"/>
        </w:rPr>
        <w:t>22-</w:t>
      </w:r>
      <w:r>
        <w:rPr>
          <w:rFonts w:ascii="Verdana" w:hAnsi="Verdana" w:cstheme="minorHAnsi"/>
          <w:b/>
          <w:bCs/>
          <w:sz w:val="18"/>
          <w:szCs w:val="18"/>
        </w:rPr>
        <w:t>R</w:t>
      </w:r>
      <w:r w:rsidRPr="006A36F5">
        <w:rPr>
          <w:rFonts w:ascii="Verdana" w:hAnsi="Verdana" w:cstheme="minorHAnsi"/>
          <w:b/>
          <w:bCs/>
          <w:sz w:val="18"/>
          <w:szCs w:val="18"/>
        </w:rPr>
        <w:t>-</w:t>
      </w:r>
      <w:r w:rsidR="00ED48D6">
        <w:rPr>
          <w:rFonts w:ascii="Verdana" w:hAnsi="Verdana" w:cstheme="minorHAnsi"/>
          <w:b/>
          <w:bCs/>
          <w:sz w:val="18"/>
          <w:szCs w:val="18"/>
        </w:rPr>
        <w:t>1139</w:t>
      </w:r>
      <w:r w:rsidRPr="006A36F5">
        <w:rPr>
          <w:rFonts w:ascii="Verdana" w:hAnsi="Verdana" w:cstheme="minorHAnsi"/>
          <w:sz w:val="18"/>
          <w:szCs w:val="18"/>
        </w:rPr>
        <w:t xml:space="preserve"> na now</w:t>
      </w:r>
      <w:r>
        <w:rPr>
          <w:rFonts w:ascii="Verdana" w:hAnsi="Verdana" w:cstheme="minorHAnsi"/>
          <w:sz w:val="18"/>
          <w:szCs w:val="18"/>
        </w:rPr>
        <w:t>y r</w:t>
      </w:r>
      <w:r w:rsidRPr="006A36F5">
        <w:rPr>
          <w:rFonts w:ascii="Verdana" w:hAnsi="Verdana" w:cstheme="minorHAnsi"/>
          <w:sz w:val="18"/>
          <w:szCs w:val="18"/>
        </w:rPr>
        <w:t>ozłącznik</w:t>
      </w:r>
      <w:r>
        <w:rPr>
          <w:rFonts w:ascii="Verdana" w:hAnsi="Verdana" w:cstheme="minorHAnsi"/>
          <w:sz w:val="18"/>
          <w:szCs w:val="18"/>
        </w:rPr>
        <w:t xml:space="preserve"> </w:t>
      </w:r>
      <w:r w:rsidRPr="006A36F5">
        <w:rPr>
          <w:rFonts w:ascii="Verdana" w:hAnsi="Verdana" w:cstheme="minorHAnsi"/>
          <w:sz w:val="18"/>
          <w:szCs w:val="18"/>
        </w:rPr>
        <w:t>SN sterowan</w:t>
      </w:r>
      <w:r>
        <w:rPr>
          <w:rFonts w:ascii="Verdana" w:hAnsi="Verdana" w:cstheme="minorHAnsi"/>
          <w:sz w:val="18"/>
          <w:szCs w:val="18"/>
        </w:rPr>
        <w:t>y</w:t>
      </w:r>
      <w:r w:rsidRPr="006A36F5">
        <w:rPr>
          <w:rFonts w:ascii="Verdana" w:hAnsi="Verdana" w:cstheme="minorHAnsi"/>
          <w:sz w:val="18"/>
          <w:szCs w:val="18"/>
        </w:rPr>
        <w:t xml:space="preserve"> zdalnie</w:t>
      </w:r>
      <w:r>
        <w:rPr>
          <w:rFonts w:ascii="Verdana" w:hAnsi="Verdana" w:cstheme="minorHAnsi"/>
          <w:sz w:val="18"/>
          <w:szCs w:val="18"/>
        </w:rPr>
        <w:t>,</w:t>
      </w:r>
    </w:p>
    <w:p w14:paraId="7726806A" w14:textId="77777777" w:rsidR="00805536" w:rsidRDefault="00805536" w:rsidP="00052564">
      <w:pPr>
        <w:spacing w:before="120" w:line="276" w:lineRule="auto"/>
        <w:ind w:left="-142"/>
        <w:jc w:val="left"/>
        <w:outlineLvl w:val="0"/>
        <w:rPr>
          <w:rFonts w:ascii="Verdana" w:hAnsi="Verdana" w:cstheme="minorHAnsi"/>
          <w:sz w:val="18"/>
          <w:szCs w:val="18"/>
        </w:rPr>
      </w:pPr>
    </w:p>
    <w:bookmarkEnd w:id="1"/>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7777777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(t.j. Dz. U. z 2023 r. poz. 1587 z późn.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xml:space="preserve">. Zakupów systemów zamknięć należy dokonywać w firmie LOB MASTER KEY Sp. z o.o. ul. Magazynowa 4, </w:t>
      </w:r>
      <w:r w:rsidRPr="007C00FF">
        <w:rPr>
          <w:rFonts w:ascii="Verdana" w:hAnsi="Verdana" w:cstheme="minorHAnsi"/>
          <w:sz w:val="18"/>
          <w:szCs w:val="18"/>
        </w:rPr>
        <w:lastRenderedPageBreak/>
        <w:t>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FE918F6" w:rsidR="00A654B3" w:rsidRPr="00052564" w:rsidRDefault="00191320" w:rsidP="00511069">
      <w:pPr>
        <w:spacing w:before="120" w:line="276" w:lineRule="auto"/>
        <w:outlineLvl w:val="0"/>
        <w:rPr>
          <w:rFonts w:ascii="Verdana" w:hAnsi="Verdana" w:cstheme="minorHAnsi"/>
          <w:sz w:val="18"/>
          <w:szCs w:val="18"/>
        </w:rPr>
      </w:pPr>
      <w:r w:rsidRPr="00052564">
        <w:rPr>
          <w:rFonts w:ascii="Verdana" w:hAnsi="Verdana" w:cstheme="minorHAnsi"/>
          <w:b/>
          <w:i/>
          <w:sz w:val="18"/>
          <w:szCs w:val="18"/>
        </w:rPr>
        <w:t>0</w:t>
      </w:r>
      <w:r w:rsidR="00C00C4C" w:rsidRPr="00052564">
        <w:rPr>
          <w:rFonts w:ascii="Verdana" w:hAnsi="Verdana" w:cstheme="minorHAnsi"/>
          <w:b/>
          <w:i/>
          <w:sz w:val="18"/>
          <w:szCs w:val="18"/>
        </w:rPr>
        <w:t>4</w:t>
      </w:r>
      <w:r w:rsidR="00D11B6C" w:rsidRPr="00052564">
        <w:rPr>
          <w:rFonts w:ascii="Verdana" w:hAnsi="Verdana" w:cstheme="minorHAnsi"/>
          <w:b/>
          <w:i/>
          <w:sz w:val="18"/>
          <w:szCs w:val="18"/>
        </w:rPr>
        <w:t>.1</w:t>
      </w:r>
      <w:r w:rsidRPr="00052564">
        <w:rPr>
          <w:rFonts w:ascii="Verdana" w:hAnsi="Verdana" w:cstheme="minorHAnsi"/>
          <w:b/>
          <w:i/>
          <w:sz w:val="18"/>
          <w:szCs w:val="18"/>
        </w:rPr>
        <w:t>2</w:t>
      </w:r>
      <w:r w:rsidR="00D11B6C" w:rsidRPr="00052564">
        <w:rPr>
          <w:rFonts w:ascii="Verdana" w:hAnsi="Verdana" w:cstheme="minorHAnsi"/>
          <w:b/>
          <w:i/>
          <w:sz w:val="18"/>
          <w:szCs w:val="18"/>
        </w:rPr>
        <w:t>.202</w:t>
      </w:r>
      <w:r w:rsidR="00C00C4C" w:rsidRPr="00052564">
        <w:rPr>
          <w:rFonts w:ascii="Verdana" w:hAnsi="Verdana" w:cstheme="minorHAnsi"/>
          <w:b/>
          <w:i/>
          <w:sz w:val="18"/>
          <w:szCs w:val="18"/>
        </w:rPr>
        <w:t>6</w:t>
      </w:r>
      <w:r w:rsidR="00D11B6C" w:rsidRPr="00052564">
        <w:rPr>
          <w:rFonts w:ascii="Verdana" w:hAnsi="Verdana" w:cstheme="minorHAnsi"/>
          <w:b/>
          <w:i/>
          <w:sz w:val="18"/>
          <w:szCs w:val="18"/>
        </w:rPr>
        <w:t>r.</w:t>
      </w:r>
      <w:r w:rsidR="00A654B3" w:rsidRPr="00052564">
        <w:rPr>
          <w:rFonts w:ascii="Verdana" w:hAnsi="Verdana" w:cstheme="minorHAnsi"/>
          <w:b/>
          <w:i/>
          <w:sz w:val="18"/>
          <w:szCs w:val="18"/>
        </w:rPr>
        <w:t xml:space="preserve"> </w:t>
      </w:r>
      <w:r w:rsidR="00A654B3" w:rsidRPr="00052564">
        <w:rPr>
          <w:rFonts w:ascii="Verdana" w:hAnsi="Verdana" w:cstheme="minorHAnsi"/>
          <w:sz w:val="18"/>
          <w:szCs w:val="18"/>
        </w:rPr>
        <w:t>(</w:t>
      </w:r>
      <w:r w:rsidR="004F3DE7" w:rsidRPr="00052564">
        <w:rPr>
          <w:rFonts w:ascii="Verdana" w:hAnsi="Verdana" w:cstheme="minorHAnsi"/>
          <w:sz w:val="18"/>
          <w:szCs w:val="18"/>
        </w:rPr>
        <w:t xml:space="preserve">prace projektowe oraz </w:t>
      </w:r>
      <w:r w:rsidR="00A654B3" w:rsidRPr="00052564">
        <w:rPr>
          <w:rFonts w:ascii="Verdana" w:hAnsi="Verdana" w:cstheme="minorHAnsi"/>
          <w:sz w:val="18"/>
          <w:szCs w:val="18"/>
        </w:rPr>
        <w:t xml:space="preserve">roboty budowlano-montażowe) </w:t>
      </w:r>
      <w:r w:rsidR="00A654B3" w:rsidRPr="00052564">
        <w:rPr>
          <w:rFonts w:ascii="Verdana" w:hAnsi="Verdana" w:cstheme="minorHAnsi"/>
          <w:b/>
          <w:sz w:val="18"/>
          <w:szCs w:val="18"/>
          <w:u w:val="single"/>
        </w:rPr>
        <w:t>– dla wszystkich zadań</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49C82913" w:rsidR="00B752D1" w:rsidRPr="007C00FF" w:rsidRDefault="00B752D1" w:rsidP="00805536">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FB333F" w:rsidRPr="00052564">
        <w:rPr>
          <w:rFonts w:ascii="Verdana" w:hAnsi="Verdana" w:cstheme="minorHAnsi"/>
          <w:b/>
          <w:bCs/>
          <w:sz w:val="18"/>
          <w:szCs w:val="18"/>
        </w:rPr>
        <w:t xml:space="preserve">RE </w:t>
      </w:r>
      <w:r w:rsidR="00052564" w:rsidRPr="00052564">
        <w:rPr>
          <w:rFonts w:ascii="Verdana" w:hAnsi="Verdana" w:cstheme="minorHAnsi"/>
          <w:b/>
          <w:bCs/>
          <w:sz w:val="18"/>
          <w:szCs w:val="18"/>
        </w:rPr>
        <w:t>Żyrardów</w:t>
      </w:r>
      <w:r w:rsidR="00052564">
        <w:rPr>
          <w:rFonts w:ascii="Verdana" w:hAnsi="Verdana" w:cstheme="minorHAnsi"/>
          <w:b/>
          <w:bCs/>
          <w:color w:val="FF0000"/>
          <w:sz w:val="18"/>
          <w:szCs w:val="18"/>
        </w:rPr>
        <w:t xml:space="preserve"> </w:t>
      </w:r>
      <w:r w:rsidR="00052564" w:rsidRPr="006A36F5">
        <w:rPr>
          <w:rFonts w:ascii="Verdana" w:hAnsi="Verdana" w:cstheme="minorHAnsi"/>
          <w:b/>
          <w:bCs/>
          <w:sz w:val="18"/>
          <w:szCs w:val="18"/>
        </w:rPr>
        <w:t xml:space="preserve">w miejscowościach </w:t>
      </w:r>
      <w:r w:rsidR="00ED48D6">
        <w:rPr>
          <w:rFonts w:ascii="Verdana" w:hAnsi="Verdana" w:cstheme="minorHAnsi"/>
          <w:b/>
          <w:bCs/>
          <w:sz w:val="18"/>
          <w:szCs w:val="18"/>
        </w:rPr>
        <w:t>: Jasień gm. Głuchów, Rylsk Mały gm. Regnów, Tartak Brzózki gm. Radziejowice, Ludwików Nowy gm. Skierniewice</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Sekocenbud),</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Kp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Z = 10 % (od R+S+Kp)</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ICCP-Orgbud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052564">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993"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99FB" w14:textId="77777777" w:rsidR="005503D4" w:rsidRDefault="005503D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16F5" w14:textId="77777777" w:rsidR="005503D4" w:rsidRDefault="005503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7944" w14:textId="77777777" w:rsidR="005503D4" w:rsidRDefault="005503D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81C7D8" w14:textId="133F1909" w:rsidR="007C00FF" w:rsidRPr="006B2C28" w:rsidRDefault="005503D4" w:rsidP="007C00FF">
          <w:pPr>
            <w:suppressAutoHyphens/>
            <w:ind w:right="187"/>
            <w:rPr>
              <w:rFonts w:asciiTheme="majorHAnsi" w:hAnsiTheme="majorHAnsi"/>
              <w:color w:val="000000" w:themeColor="text1"/>
              <w:sz w:val="14"/>
              <w:szCs w:val="18"/>
            </w:rPr>
          </w:pPr>
          <w:r w:rsidRPr="005503D4">
            <w:rPr>
              <w:rFonts w:asciiTheme="majorHAnsi" w:hAnsiTheme="majorHAnsi"/>
              <w:color w:val="000000" w:themeColor="text1"/>
              <w:sz w:val="14"/>
              <w:szCs w:val="18"/>
            </w:rPr>
            <w:t>POST/DYS/OLD/GZ/01497/2026</w:t>
          </w: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85330348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77777777" w:rsidR="002369B6" w:rsidRPr="007C00FF" w:rsidRDefault="007C00FF" w:rsidP="007C00FF">
    <w:pPr>
      <w:pStyle w:val="Nagwek"/>
    </w:pPr>
    <w:r>
      <w:rPr>
        <w:noProof/>
        <w:lang w:eastAsia="pl-PL"/>
      </w:rPr>
      <mc:AlternateContent>
        <mc:Choice Requires="wps">
          <w:drawing>
            <wp:anchor distT="0" distB="0" distL="114300" distR="114300" simplePos="0" relativeHeight="251670528" behindDoc="0" locked="0" layoutInCell="0" allowOverlap="1" wp14:anchorId="066483B7" wp14:editId="591DC68A">
              <wp:simplePos x="0" y="0"/>
              <wp:positionH relativeFrom="page">
                <wp:posOffset>0</wp:posOffset>
              </wp:positionH>
              <wp:positionV relativeFrom="page">
                <wp:posOffset>190500</wp:posOffset>
              </wp:positionV>
              <wp:extent cx="7560310" cy="273050"/>
              <wp:effectExtent l="0" t="0" r="0" b="12700"/>
              <wp:wrapNone/>
              <wp:docPr id="1"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69E5D"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6483B7"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12D69E5D"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23026999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2564"/>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7B"/>
    <w:rsid w:val="00096F2D"/>
    <w:rsid w:val="00097236"/>
    <w:rsid w:val="000A072E"/>
    <w:rsid w:val="000A2EBE"/>
    <w:rsid w:val="000A31C6"/>
    <w:rsid w:val="000A38FC"/>
    <w:rsid w:val="000A488B"/>
    <w:rsid w:val="000A6207"/>
    <w:rsid w:val="000B07E8"/>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27C70"/>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904"/>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5003"/>
    <w:rsid w:val="00546BF6"/>
    <w:rsid w:val="0054759B"/>
    <w:rsid w:val="00547B99"/>
    <w:rsid w:val="00550019"/>
    <w:rsid w:val="005503D4"/>
    <w:rsid w:val="005514E8"/>
    <w:rsid w:val="00552376"/>
    <w:rsid w:val="005528DB"/>
    <w:rsid w:val="005542A1"/>
    <w:rsid w:val="00554E15"/>
    <w:rsid w:val="00555426"/>
    <w:rsid w:val="0055689B"/>
    <w:rsid w:val="0055697F"/>
    <w:rsid w:val="00556E66"/>
    <w:rsid w:val="005577B7"/>
    <w:rsid w:val="005606DC"/>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0BE"/>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A754E"/>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349"/>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4D45"/>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536"/>
    <w:rsid w:val="00805F17"/>
    <w:rsid w:val="00806642"/>
    <w:rsid w:val="00807D7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28E"/>
    <w:rsid w:val="00842EE7"/>
    <w:rsid w:val="0084352F"/>
    <w:rsid w:val="008435B0"/>
    <w:rsid w:val="00843752"/>
    <w:rsid w:val="00843B83"/>
    <w:rsid w:val="00843C00"/>
    <w:rsid w:val="0084500A"/>
    <w:rsid w:val="008456B3"/>
    <w:rsid w:val="00845D38"/>
    <w:rsid w:val="00846BC6"/>
    <w:rsid w:val="00852219"/>
    <w:rsid w:val="0085259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00"/>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04E"/>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59F"/>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48D6"/>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79508357">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5.docx</dmsv2BaseFileName>
    <dmsv2BaseDisplayName xmlns="http://schemas.microsoft.com/sharepoint/v3">Załącznik nr 1 do SWZ część 5</dmsv2BaseDisplayName>
    <dmsv2SWPP2ObjectNumber xmlns="http://schemas.microsoft.com/sharepoint/v3">POST/DYS/OLD/GZ/01497/2026                        </dmsv2SWPP2ObjectNumber>
    <dmsv2SWPP2SumMD5 xmlns="http://schemas.microsoft.com/sharepoint/v3">d69d77d0252dbcd797c371e67d5a84df</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25016370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FJ3FSM7XJ42E-1195302456-5215</_dlc_DocId>
    <_dlc_DocIdUrl xmlns="a19cb1c7-c5c7-46d4-85ae-d83685407bba">
      <Url>https://swpp2.dms.gkpge.pl/sites/43/_layouts/15/DocIdRedir.aspx?ID=FJ3FSM7XJ42E-1195302456-5215</Url>
      <Description>FJ3FSM7XJ42E-1195302456-5215</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A0BACFF8-53E7-41B8-AF38-DD91339C3127}">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E100006-215B-4D72-8772-29C8D46C777A}"/>
</file>

<file path=docProps/app.xml><?xml version="1.0" encoding="utf-8"?>
<Properties xmlns="http://schemas.openxmlformats.org/officeDocument/2006/extended-properties" xmlns:vt="http://schemas.openxmlformats.org/officeDocument/2006/docPropsVTypes">
  <Template>Normal</Template>
  <TotalTime>0</TotalTime>
  <Pages>5</Pages>
  <Words>1476</Words>
  <Characters>8862</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2026-04-22T05:01:00Z</dcterms:created>
  <dcterms:modified xsi:type="dcterms:W3CDTF">2026-04-22T05:01:00Z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3e4dc0a0-423c-4494-8e95-74e8eb1a60c0</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2026-04-22T05:01:22Z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8c242743-aca0-467e-9cdb-386fc776e485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